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6248" w:rsidRDefault="00A96248" w:rsidP="00C022E1">
      <w:pPr>
        <w:keepNext/>
        <w:keepLines/>
        <w:spacing w:after="0" w:line="240" w:lineRule="auto"/>
        <w:ind w:left="-426"/>
        <w:jc w:val="both"/>
        <w:outlineLvl w:val="0"/>
        <w:rPr>
          <w:rFonts w:ascii="Arial" w:eastAsia="Times New Roman" w:hAnsi="Arial" w:cs="Arial"/>
          <w:b/>
          <w:bCs/>
          <w:lang w:val="ro-RO"/>
        </w:rPr>
      </w:pPr>
      <w:r w:rsidRPr="00A96248">
        <w:rPr>
          <w:rFonts w:ascii="Arial" w:eastAsia="Times New Roman" w:hAnsi="Arial" w:cs="Arial"/>
          <w:b/>
          <w:bCs/>
          <w:lang w:val="ro-RO"/>
        </w:rPr>
        <w:t>SPECIFICATIE TEHNICA</w:t>
      </w:r>
    </w:p>
    <w:p w:rsidR="00A96248" w:rsidRPr="00A96248" w:rsidRDefault="00A96248" w:rsidP="00C022E1">
      <w:pPr>
        <w:keepNext/>
        <w:keepLines/>
        <w:spacing w:after="0" w:line="240" w:lineRule="auto"/>
        <w:ind w:left="-426"/>
        <w:jc w:val="both"/>
        <w:outlineLvl w:val="0"/>
        <w:rPr>
          <w:rFonts w:ascii="Arial" w:eastAsia="Times New Roman" w:hAnsi="Arial" w:cs="Arial"/>
          <w:b/>
          <w:bCs/>
          <w:lang w:val="ro-RO"/>
        </w:rPr>
      </w:pPr>
    </w:p>
    <w:p w:rsidR="002B458E" w:rsidRDefault="00A96248" w:rsidP="00C022E1">
      <w:pPr>
        <w:keepNext/>
        <w:keepLines/>
        <w:spacing w:after="0" w:line="240" w:lineRule="auto"/>
        <w:ind w:left="-426"/>
        <w:jc w:val="both"/>
        <w:outlineLvl w:val="0"/>
        <w:rPr>
          <w:rFonts w:ascii="Arial" w:eastAsia="Times New Roman" w:hAnsi="Arial" w:cs="Arial"/>
          <w:b/>
          <w:bCs/>
          <w:lang w:val="ro-RO"/>
        </w:rPr>
      </w:pPr>
      <w:r w:rsidRPr="00A96248">
        <w:rPr>
          <w:rFonts w:ascii="Arial" w:eastAsia="Times New Roman" w:hAnsi="Arial" w:cs="Arial"/>
          <w:b/>
          <w:bCs/>
          <w:lang w:val="ro-RO"/>
        </w:rPr>
        <w:t xml:space="preserve">Denumire: </w:t>
      </w:r>
      <w:r w:rsidR="002B458E" w:rsidRPr="002B458E">
        <w:rPr>
          <w:rFonts w:ascii="Arial" w:eastAsia="Times New Roman" w:hAnsi="Arial" w:cs="Arial"/>
          <w:b/>
          <w:bCs/>
          <w:lang w:val="ro-RO"/>
        </w:rPr>
        <w:t>Electrocardiograf 12 canale portabil</w:t>
      </w:r>
    </w:p>
    <w:p w:rsidR="00A96248" w:rsidRPr="00A96248" w:rsidRDefault="00A96248" w:rsidP="00C022E1">
      <w:pPr>
        <w:keepNext/>
        <w:keepLines/>
        <w:spacing w:after="0" w:line="240" w:lineRule="auto"/>
        <w:ind w:left="-426"/>
        <w:jc w:val="both"/>
        <w:outlineLvl w:val="0"/>
        <w:rPr>
          <w:rFonts w:ascii="Arial" w:eastAsia="Times New Roman" w:hAnsi="Arial" w:cs="Arial"/>
          <w:b/>
          <w:bCs/>
          <w:lang w:val="ro-RO"/>
        </w:rPr>
      </w:pPr>
      <w:r w:rsidRPr="00A96248">
        <w:rPr>
          <w:rFonts w:ascii="Arial" w:eastAsia="Times New Roman" w:hAnsi="Arial" w:cs="Arial"/>
          <w:b/>
          <w:bCs/>
          <w:lang w:val="ro-RO"/>
        </w:rPr>
        <w:t xml:space="preserve">Model / Tip: </w:t>
      </w:r>
    </w:p>
    <w:p w:rsidR="009765C1" w:rsidRDefault="00A96248" w:rsidP="00C022E1">
      <w:pPr>
        <w:keepNext/>
        <w:keepLines/>
        <w:spacing w:after="0" w:line="240" w:lineRule="auto"/>
        <w:ind w:left="-426"/>
        <w:jc w:val="both"/>
        <w:outlineLvl w:val="0"/>
        <w:rPr>
          <w:rFonts w:ascii="Arial" w:eastAsia="Times New Roman" w:hAnsi="Arial" w:cs="Arial"/>
          <w:b/>
          <w:bCs/>
          <w:lang w:val="ro-RO"/>
        </w:rPr>
      </w:pPr>
      <w:r w:rsidRPr="00A96248">
        <w:rPr>
          <w:rFonts w:ascii="Arial" w:eastAsia="Times New Roman" w:hAnsi="Arial" w:cs="Arial"/>
          <w:b/>
          <w:bCs/>
          <w:lang w:val="ro-RO"/>
        </w:rPr>
        <w:t>Producator / Tara:</w:t>
      </w:r>
    </w:p>
    <w:p w:rsidR="00C022E1" w:rsidRDefault="00C022E1" w:rsidP="00A9624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lang w:val="ro-RO"/>
        </w:rPr>
      </w:pPr>
    </w:p>
    <w:p w:rsidR="00C022E1" w:rsidRPr="00266A5C" w:rsidRDefault="00C022E1" w:rsidP="00A9624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lang w:val="ro-RO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6"/>
        <w:gridCol w:w="567"/>
        <w:gridCol w:w="708"/>
        <w:gridCol w:w="1843"/>
      </w:tblGrid>
      <w:tr w:rsidR="00A96248" w:rsidRPr="009D2E11" w:rsidTr="00A96248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248" w:rsidRPr="009D2E11" w:rsidRDefault="00A96248" w:rsidP="00A96248">
            <w:pPr>
              <w:spacing w:after="0" w:line="240" w:lineRule="auto"/>
              <w:rPr>
                <w:rFonts w:ascii="Arial" w:hAnsi="Arial" w:cs="Arial"/>
                <w:b/>
                <w:color w:val="000000"/>
                <w:lang w:val="es-ES_tradnl" w:eastAsia="ro-RO"/>
              </w:rPr>
            </w:pPr>
            <w:proofErr w:type="spellStart"/>
            <w:r w:rsidRPr="009D2E11">
              <w:rPr>
                <w:rFonts w:ascii="Arial" w:hAnsi="Arial" w:cs="Arial"/>
                <w:b/>
              </w:rPr>
              <w:t>Specificatie</w:t>
            </w:r>
            <w:proofErr w:type="spellEnd"/>
            <w:r w:rsidRPr="009D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b/>
              </w:rPr>
              <w:t>tehnica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96248" w:rsidRPr="009D2E11" w:rsidRDefault="00C022E1" w:rsidP="00A9624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D2E11"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96248" w:rsidRPr="009D2E11" w:rsidRDefault="00C022E1" w:rsidP="00A9624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D2E11">
              <w:rPr>
                <w:rFonts w:ascii="Arial" w:hAnsi="Arial" w:cs="Arial"/>
                <w:b/>
              </w:rPr>
              <w:t>NU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248" w:rsidRPr="009D2E11" w:rsidRDefault="00A96248" w:rsidP="00A9624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9D2E11">
              <w:rPr>
                <w:rFonts w:ascii="Arial" w:hAnsi="Arial" w:cs="Arial"/>
                <w:b/>
              </w:rPr>
              <w:t>Observatii</w:t>
            </w:r>
            <w:proofErr w:type="spellEnd"/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Descriere</w:t>
            </w:r>
            <w:proofErr w:type="spellEnd"/>
            <w:r w:rsidRPr="009D2E1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interfata</w:t>
            </w:r>
            <w:proofErr w:type="spellEnd"/>
            <w:r w:rsidRPr="009D2E1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utilizator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Ecran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tip TFT LCD cu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diagonala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r w:rsidR="000B41C4">
              <w:rPr>
                <w:rFonts w:ascii="Arial" w:hAnsi="Arial" w:cs="Arial"/>
                <w:color w:val="000000"/>
              </w:rPr>
              <w:t>7</w:t>
            </w:r>
            <w:r w:rsidRPr="009D2E11">
              <w:rPr>
                <w:rFonts w:ascii="Arial" w:hAnsi="Arial" w:cs="Arial"/>
                <w:color w:val="000000"/>
              </w:rPr>
              <w:t xml:space="preserve"> inch cu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gama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culori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24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biti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touchscreen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Rezolutie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800x480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pixeli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  <w:lang w:val="da-DK"/>
              </w:rPr>
              <w:t>Sursa de alimentare de la 100 - 240 V current alternativ si 50/60 Hz frecventa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  <w:lang w:val="da-DK"/>
              </w:rPr>
              <w:t>Baterie de tip Li-ion cu timp de incarcare max 6 ore pana la 90% sau 7 ore la incarcare completa cu durata de functionare mare de 3 ore sau min 400 de inregistrari continue de ECG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  <w:lang w:val="da-DK"/>
              </w:rPr>
              <w:t>Timp de pornire mai mic de 7 secunde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Dimensiuni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maxime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13 cm x 37cm x 31cm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Greutate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maxima 5 kg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Afisare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date precum: ID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pacient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nume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varsta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sex,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bataile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inimii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ceas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indicator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putere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baterie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forme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unda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indicator canal ECG,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viteza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setari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filter,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mesaje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alarma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mesaje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informare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informatii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privind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retea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USB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b/>
                <w:bCs/>
                <w:color w:val="000000"/>
              </w:rPr>
              <w:t xml:space="preserve">Sa </w:t>
            </w: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indeplineasca</w:t>
            </w:r>
            <w:proofErr w:type="spellEnd"/>
            <w:r w:rsidRPr="009D2E1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urmatoarele</w:t>
            </w:r>
            <w:proofErr w:type="spellEnd"/>
            <w:r w:rsidRPr="009D2E11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 xml:space="preserve">Rata sampling ECG 1000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unitati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pe secunda per canal 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 xml:space="preserve">Rata sampling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detectie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pacer de minim 16 000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unitati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pe secunda per canal 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Amplificare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ECG de tip DC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 xml:space="preserve">Mod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achizite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date de tip post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pre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achizitie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instantanee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cu 10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secunde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achizitie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>ADC de 24 bits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Impedanta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intrare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mare de 50 MΩ la 10 Hz cu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protectie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defibrilare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 xml:space="preserve">Nivel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zgomot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max 15 µA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Masurare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cardio 30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la 300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batai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minut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cu +/- 10 %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abatere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+/- 5% (in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care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valoare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mare)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Sensibilitate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2.5, 5, 10, 20, L=10 C=5, L=20 C=10 mm/mV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auto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Imprimanta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Imprimanta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termica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Viteza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imprimare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5,12.5,25,50 mm/S 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imprimare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12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canale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 xml:space="preserve">Tip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hartie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hartie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A4 termina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impaturita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in forma de Z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letter 215 mm x 280 mm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Functii</w:t>
            </w:r>
            <w:proofErr w:type="spellEnd"/>
            <w:r w:rsidRPr="009D2E11">
              <w:rPr>
                <w:rFonts w:ascii="Arial" w:hAnsi="Arial" w:cs="Arial"/>
                <w:b/>
                <w:bCs/>
                <w:color w:val="000000"/>
              </w:rPr>
              <w:t xml:space="preserve"> software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  <w:lang w:val="da-DK"/>
              </w:rPr>
              <w:t>Interpretare si masurare: sistem de analiza de tip Glasgow pentru adulti si pediatric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 xml:space="preserve">Capacitate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stocare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la 800 ECG in memoria interna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  <w:lang w:val="da-DK"/>
              </w:rPr>
              <w:t>Format ECG de tip XML, PDF sau propriu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Functii</w:t>
            </w:r>
            <w:proofErr w:type="spellEnd"/>
            <w:r w:rsidRPr="009D2E1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b/>
                <w:bCs/>
                <w:color w:val="000000"/>
              </w:rPr>
              <w:t>suplimentare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Previzualizare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revizualizare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ECG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intreg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ecran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Reanalizare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ECG automat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dupa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schimbarea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datelor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demografice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ale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pacientului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_tradn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imprimanta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externa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Salvarea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datelor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pe USB in format PDF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XML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lastRenderedPageBreak/>
              <w:t>Incarcare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rapoarte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PDF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XML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prin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protocol FTP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  <w:lang w:val="da-DK"/>
              </w:rPr>
              <w:t>Scanner de coduri de bare (optional)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r w:rsidRPr="009D2E11">
              <w:rPr>
                <w:rFonts w:ascii="Arial" w:hAnsi="Arial" w:cs="Arial"/>
                <w:color w:val="000000"/>
              </w:rPr>
              <w:t>Wi-Fi (optional)</w:t>
            </w:r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  <w:lang w:val="da-DK"/>
              </w:rPr>
            </w:pPr>
          </w:p>
        </w:tc>
      </w:tr>
      <w:tr w:rsidR="009D2E11" w:rsidRPr="009D2E11" w:rsidTr="00A96248">
        <w:tc>
          <w:tcPr>
            <w:tcW w:w="7656" w:type="dxa"/>
          </w:tcPr>
          <w:p w:rsidR="009D2E11" w:rsidRPr="009D2E11" w:rsidRDefault="009D2E11" w:rsidP="009D2E11">
            <w:pPr>
              <w:pStyle w:val="NoSpacing"/>
              <w:rPr>
                <w:rFonts w:ascii="Arial" w:eastAsia="Arial Unicode MS" w:hAnsi="Arial" w:cs="Arial"/>
                <w:lang w:val="fr-FR"/>
              </w:rPr>
            </w:pPr>
            <w:proofErr w:type="spellStart"/>
            <w:r w:rsidRPr="009D2E11">
              <w:rPr>
                <w:rFonts w:ascii="Arial" w:hAnsi="Arial" w:cs="Arial"/>
                <w:color w:val="000000"/>
              </w:rPr>
              <w:t>Carucior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mobil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-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inclus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configuratia</w:t>
            </w:r>
            <w:proofErr w:type="spellEnd"/>
            <w:r w:rsidRPr="009D2E11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9D2E11">
              <w:rPr>
                <w:rFonts w:ascii="Arial" w:hAnsi="Arial" w:cs="Arial"/>
                <w:color w:val="000000"/>
              </w:rPr>
              <w:t>livrare</w:t>
            </w:r>
            <w:proofErr w:type="spellEnd"/>
          </w:p>
        </w:tc>
        <w:tc>
          <w:tcPr>
            <w:tcW w:w="567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vAlign w:val="center"/>
          </w:tcPr>
          <w:p w:rsidR="009D2E11" w:rsidRPr="009D2E11" w:rsidRDefault="009D2E11" w:rsidP="009D2E1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22E1" w:rsidRPr="009D2E11" w:rsidTr="00C022E1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E1" w:rsidRPr="009D2E11" w:rsidRDefault="00C022E1">
            <w:pPr>
              <w:pStyle w:val="NoSpacing"/>
              <w:rPr>
                <w:rFonts w:ascii="Arial" w:hAnsi="Arial" w:cs="Arial"/>
                <w:b/>
                <w:bCs/>
              </w:rPr>
            </w:pPr>
            <w:proofErr w:type="spellStart"/>
            <w:r w:rsidRPr="009D2E11">
              <w:rPr>
                <w:rFonts w:ascii="Arial" w:hAnsi="Arial" w:cs="Arial"/>
                <w:b/>
                <w:bCs/>
              </w:rPr>
              <w:t>Conditii</w:t>
            </w:r>
            <w:proofErr w:type="spellEnd"/>
            <w:r w:rsidRPr="009D2E11">
              <w:rPr>
                <w:rFonts w:ascii="Arial" w:hAnsi="Arial" w:cs="Arial"/>
                <w:b/>
                <w:bCs/>
              </w:rPr>
              <w:t xml:space="preserve"> generale: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E1" w:rsidRPr="009D2E11" w:rsidRDefault="00C022E1" w:rsidP="00C022E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E1" w:rsidRPr="009D2E11" w:rsidRDefault="00C022E1" w:rsidP="00C022E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E1" w:rsidRPr="009D2E11" w:rsidRDefault="00C022E1" w:rsidP="00C022E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22E1" w:rsidRPr="009D2E11" w:rsidTr="00C022E1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E1" w:rsidRPr="009D2E11" w:rsidRDefault="00C022E1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9D2E11">
              <w:rPr>
                <w:rFonts w:ascii="Arial" w:hAnsi="Arial" w:cs="Arial"/>
              </w:rPr>
              <w:t>Transportul</w:t>
            </w:r>
            <w:proofErr w:type="spellEnd"/>
            <w:r w:rsidRPr="009D2E11">
              <w:rPr>
                <w:rFonts w:ascii="Arial" w:hAnsi="Arial" w:cs="Arial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</w:rPr>
              <w:t>pana</w:t>
            </w:r>
            <w:proofErr w:type="spellEnd"/>
            <w:r w:rsidRPr="009D2E11">
              <w:rPr>
                <w:rFonts w:ascii="Arial" w:hAnsi="Arial" w:cs="Arial"/>
              </w:rPr>
              <w:t xml:space="preserve"> la </w:t>
            </w:r>
            <w:proofErr w:type="spellStart"/>
            <w:r w:rsidRPr="009D2E11">
              <w:rPr>
                <w:rFonts w:ascii="Arial" w:hAnsi="Arial" w:cs="Arial"/>
              </w:rPr>
              <w:t>sediul</w:t>
            </w:r>
            <w:proofErr w:type="spellEnd"/>
            <w:r w:rsidRPr="009D2E11">
              <w:rPr>
                <w:rFonts w:ascii="Arial" w:hAnsi="Arial" w:cs="Arial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</w:rPr>
              <w:t>beneficiarului</w:t>
            </w:r>
            <w:proofErr w:type="spellEnd"/>
            <w:r w:rsidRPr="009D2E11">
              <w:rPr>
                <w:rFonts w:ascii="Arial" w:hAnsi="Arial" w:cs="Arial"/>
              </w:rPr>
              <w:t xml:space="preserve">, </w:t>
            </w:r>
            <w:proofErr w:type="spellStart"/>
            <w:r w:rsidRPr="009D2E11">
              <w:rPr>
                <w:rFonts w:ascii="Arial" w:hAnsi="Arial" w:cs="Arial"/>
              </w:rPr>
              <w:t>instalarea</w:t>
            </w:r>
            <w:proofErr w:type="spellEnd"/>
            <w:r w:rsidRPr="009D2E11">
              <w:rPr>
                <w:rFonts w:ascii="Arial" w:hAnsi="Arial" w:cs="Arial"/>
              </w:rPr>
              <w:t xml:space="preserve"> si </w:t>
            </w:r>
            <w:proofErr w:type="spellStart"/>
            <w:r w:rsidRPr="009D2E11">
              <w:rPr>
                <w:rFonts w:ascii="Arial" w:hAnsi="Arial" w:cs="Arial"/>
              </w:rPr>
              <w:t>instruirea</w:t>
            </w:r>
            <w:proofErr w:type="spellEnd"/>
            <w:r w:rsidRPr="009D2E11">
              <w:rPr>
                <w:rFonts w:ascii="Arial" w:hAnsi="Arial" w:cs="Arial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</w:rPr>
              <w:t>personalului</w:t>
            </w:r>
            <w:proofErr w:type="spellEnd"/>
            <w:r w:rsidRPr="009D2E11">
              <w:rPr>
                <w:rFonts w:ascii="Arial" w:hAnsi="Arial" w:cs="Arial"/>
              </w:rPr>
              <w:t xml:space="preserve"> sunt servicii </w:t>
            </w:r>
            <w:proofErr w:type="spellStart"/>
            <w:r w:rsidRPr="009D2E11">
              <w:rPr>
                <w:rFonts w:ascii="Arial" w:hAnsi="Arial" w:cs="Arial"/>
              </w:rPr>
              <w:t>incluse</w:t>
            </w:r>
            <w:proofErr w:type="spellEnd"/>
            <w:r w:rsidRPr="009D2E11">
              <w:rPr>
                <w:rFonts w:ascii="Arial" w:hAnsi="Arial" w:cs="Arial"/>
              </w:rPr>
              <w:t xml:space="preserve"> in </w:t>
            </w:r>
            <w:proofErr w:type="spellStart"/>
            <w:r w:rsidRPr="009D2E11">
              <w:rPr>
                <w:rFonts w:ascii="Arial" w:hAnsi="Arial" w:cs="Arial"/>
              </w:rPr>
              <w:t>pretul</w:t>
            </w:r>
            <w:proofErr w:type="spellEnd"/>
            <w:r w:rsidRPr="009D2E11">
              <w:rPr>
                <w:rFonts w:ascii="Arial" w:hAnsi="Arial" w:cs="Arial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</w:rPr>
              <w:t>ofertat</w:t>
            </w:r>
            <w:proofErr w:type="spellEnd"/>
            <w:r w:rsidRPr="009D2E11">
              <w:rPr>
                <w:rFonts w:ascii="Arial" w:hAnsi="Arial" w:cs="Arial"/>
              </w:rPr>
              <w:t xml:space="preserve">. Se </w:t>
            </w:r>
            <w:proofErr w:type="spellStart"/>
            <w:r w:rsidRPr="009D2E11">
              <w:rPr>
                <w:rFonts w:ascii="Arial" w:hAnsi="Arial" w:cs="Arial"/>
              </w:rPr>
              <w:t>va</w:t>
            </w:r>
            <w:proofErr w:type="spellEnd"/>
            <w:r w:rsidRPr="009D2E11">
              <w:rPr>
                <w:rFonts w:ascii="Arial" w:hAnsi="Arial" w:cs="Arial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</w:rPr>
              <w:t>anexa</w:t>
            </w:r>
            <w:proofErr w:type="spellEnd"/>
            <w:r w:rsidRPr="009D2E11">
              <w:rPr>
                <w:rFonts w:ascii="Arial" w:hAnsi="Arial" w:cs="Arial"/>
              </w:rPr>
              <w:t xml:space="preserve"> o </w:t>
            </w:r>
            <w:proofErr w:type="spellStart"/>
            <w:r w:rsidRPr="009D2E11">
              <w:rPr>
                <w:rFonts w:ascii="Arial" w:hAnsi="Arial" w:cs="Arial"/>
              </w:rPr>
              <w:t>declaratie</w:t>
            </w:r>
            <w:proofErr w:type="spellEnd"/>
            <w:r w:rsidRPr="009D2E11">
              <w:rPr>
                <w:rFonts w:ascii="Arial" w:hAnsi="Arial" w:cs="Arial"/>
              </w:rPr>
              <w:t xml:space="preserve"> pe </w:t>
            </w:r>
            <w:proofErr w:type="spellStart"/>
            <w:r w:rsidRPr="009D2E11">
              <w:rPr>
                <w:rFonts w:ascii="Arial" w:hAnsi="Arial" w:cs="Arial"/>
              </w:rPr>
              <w:t>proprie</w:t>
            </w:r>
            <w:proofErr w:type="spellEnd"/>
            <w:r w:rsidRPr="009D2E11">
              <w:rPr>
                <w:rFonts w:ascii="Arial" w:hAnsi="Arial" w:cs="Arial"/>
              </w:rPr>
              <w:t xml:space="preserve"> </w:t>
            </w:r>
            <w:proofErr w:type="spellStart"/>
            <w:r w:rsidRPr="009D2E11">
              <w:rPr>
                <w:rFonts w:ascii="Arial" w:hAnsi="Arial" w:cs="Arial"/>
              </w:rPr>
              <w:t>raspundere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E1" w:rsidRPr="009D2E11" w:rsidRDefault="00C022E1" w:rsidP="00C022E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E1" w:rsidRPr="009D2E11" w:rsidRDefault="00C022E1" w:rsidP="00C022E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E1" w:rsidRPr="009D2E11" w:rsidRDefault="00C022E1" w:rsidP="00C022E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6B4F16" w:rsidRPr="00266A5C" w:rsidRDefault="006B4F16" w:rsidP="00A27F04">
      <w:pPr>
        <w:spacing w:after="0" w:line="240" w:lineRule="auto"/>
        <w:rPr>
          <w:rFonts w:ascii="Times New Roman" w:eastAsia="Times New Roman" w:hAnsi="Times New Roman"/>
          <w:lang w:val="es-ES_tradnl"/>
        </w:rPr>
      </w:pPr>
    </w:p>
    <w:sectPr w:rsidR="006B4F16" w:rsidRPr="00266A5C" w:rsidSect="00266A5C">
      <w:pgSz w:w="12240" w:h="15840"/>
      <w:pgMar w:top="1080" w:right="1170" w:bottom="90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3CFB" w:rsidRDefault="00A43CFB" w:rsidP="00BD5D92">
      <w:pPr>
        <w:spacing w:after="0" w:line="240" w:lineRule="auto"/>
      </w:pPr>
      <w:r>
        <w:separator/>
      </w:r>
    </w:p>
  </w:endnote>
  <w:endnote w:type="continuationSeparator" w:id="0">
    <w:p w:rsidR="00A43CFB" w:rsidRDefault="00A43CFB" w:rsidP="00BD5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3CFB" w:rsidRDefault="00A43CFB" w:rsidP="00BD5D92">
      <w:pPr>
        <w:spacing w:after="0" w:line="240" w:lineRule="auto"/>
      </w:pPr>
      <w:r>
        <w:separator/>
      </w:r>
    </w:p>
  </w:footnote>
  <w:footnote w:type="continuationSeparator" w:id="0">
    <w:p w:rsidR="00A43CFB" w:rsidRDefault="00A43CFB" w:rsidP="00BD5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2"/>
    <w:lvl w:ilvl="0">
      <w:start w:val="1"/>
      <w:numFmt w:val="upperRoman"/>
      <w:lvlText w:val="%1."/>
      <w:lvlJc w:val="left"/>
      <w:pPr>
        <w:tabs>
          <w:tab w:val="num" w:pos="0"/>
        </w:tabs>
        <w:ind w:left="1364" w:hanging="72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00000008"/>
    <w:name w:val="WW8Num26"/>
    <w:lvl w:ilvl="0">
      <w:start w:val="3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</w:rPr>
    </w:lvl>
  </w:abstractNum>
  <w:abstractNum w:abstractNumId="2" w15:restartNumberingAfterBreak="0">
    <w:nsid w:val="00000011"/>
    <w:multiLevelType w:val="multilevel"/>
    <w:tmpl w:val="00000011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Symbol" w:hint="default"/>
        <w:lang w:val="ro-R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4409E3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D4D634A"/>
    <w:multiLevelType w:val="hybridMultilevel"/>
    <w:tmpl w:val="CA440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471"/>
    <w:multiLevelType w:val="hybridMultilevel"/>
    <w:tmpl w:val="8666821E"/>
    <w:lvl w:ilvl="0" w:tplc="38CAE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B5BF4"/>
    <w:multiLevelType w:val="hybridMultilevel"/>
    <w:tmpl w:val="B7A4A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6F7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92BAE"/>
    <w:multiLevelType w:val="hybridMultilevel"/>
    <w:tmpl w:val="CDDA9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C16EA"/>
    <w:multiLevelType w:val="hybridMultilevel"/>
    <w:tmpl w:val="910853F4"/>
    <w:lvl w:ilvl="0" w:tplc="3DC4D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A480B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8642DF8"/>
    <w:multiLevelType w:val="hybridMultilevel"/>
    <w:tmpl w:val="8DD498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85F87"/>
    <w:multiLevelType w:val="hybridMultilevel"/>
    <w:tmpl w:val="AA342DFC"/>
    <w:lvl w:ilvl="0" w:tplc="F1108C6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54B39"/>
    <w:multiLevelType w:val="hybridMultilevel"/>
    <w:tmpl w:val="119CC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43D7A"/>
    <w:multiLevelType w:val="multilevel"/>
    <w:tmpl w:val="FD02E1A2"/>
    <w:lvl w:ilvl="0">
      <w:start w:val="1"/>
      <w:numFmt w:val="upperRoman"/>
      <w:lvlText w:val="%1."/>
      <w:lvlJc w:val="left"/>
      <w:pPr>
        <w:ind w:left="174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440"/>
      </w:pPr>
      <w:rPr>
        <w:rFonts w:hint="default"/>
      </w:rPr>
    </w:lvl>
  </w:abstractNum>
  <w:abstractNum w:abstractNumId="16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3AEB0C01"/>
    <w:multiLevelType w:val="hybridMultilevel"/>
    <w:tmpl w:val="511CF9CA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3B4B70BA"/>
    <w:multiLevelType w:val="hybridMultilevel"/>
    <w:tmpl w:val="3B1E5060"/>
    <w:lvl w:ilvl="0" w:tplc="E71486A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54053"/>
    <w:multiLevelType w:val="hybridMultilevel"/>
    <w:tmpl w:val="C068FEE4"/>
    <w:lvl w:ilvl="0" w:tplc="662C2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B754AB"/>
    <w:multiLevelType w:val="multilevel"/>
    <w:tmpl w:val="C8167338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99065AC"/>
    <w:multiLevelType w:val="hybridMultilevel"/>
    <w:tmpl w:val="8F5C5AB2"/>
    <w:lvl w:ilvl="0" w:tplc="3E2C7FA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8E0482"/>
    <w:multiLevelType w:val="hybridMultilevel"/>
    <w:tmpl w:val="563E00F6"/>
    <w:lvl w:ilvl="0" w:tplc="E31E8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9A1F5F"/>
    <w:multiLevelType w:val="hybridMultilevel"/>
    <w:tmpl w:val="5BCE88CA"/>
    <w:lvl w:ilvl="0" w:tplc="3E2C7F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B73B9"/>
    <w:multiLevelType w:val="hybridMultilevel"/>
    <w:tmpl w:val="CA440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73438"/>
    <w:multiLevelType w:val="hybridMultilevel"/>
    <w:tmpl w:val="0714F2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3A2846"/>
    <w:multiLevelType w:val="hybridMultilevel"/>
    <w:tmpl w:val="A9AE12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57D9E"/>
    <w:multiLevelType w:val="hybridMultilevel"/>
    <w:tmpl w:val="AE7A2D30"/>
    <w:lvl w:ilvl="0" w:tplc="F9889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4C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82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5E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49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EF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A2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787218"/>
    <w:multiLevelType w:val="hybridMultilevel"/>
    <w:tmpl w:val="16FE94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0066C"/>
    <w:multiLevelType w:val="hybridMultilevel"/>
    <w:tmpl w:val="9C3E61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D22D12"/>
    <w:multiLevelType w:val="multilevel"/>
    <w:tmpl w:val="981E39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7787D53"/>
    <w:multiLevelType w:val="hybridMultilevel"/>
    <w:tmpl w:val="762E5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CAE7C28"/>
    <w:multiLevelType w:val="hybridMultilevel"/>
    <w:tmpl w:val="AD2AC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36A4E"/>
    <w:multiLevelType w:val="hybridMultilevel"/>
    <w:tmpl w:val="0738632E"/>
    <w:lvl w:ilvl="0" w:tplc="6040F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4125464">
    <w:abstractNumId w:val="20"/>
  </w:num>
  <w:num w:numId="2" w16cid:durableId="1022053143">
    <w:abstractNumId w:val="25"/>
  </w:num>
  <w:num w:numId="3" w16cid:durableId="1983079572">
    <w:abstractNumId w:val="8"/>
  </w:num>
  <w:num w:numId="4" w16cid:durableId="1123498154">
    <w:abstractNumId w:val="4"/>
  </w:num>
  <w:num w:numId="5" w16cid:durableId="69423656">
    <w:abstractNumId w:val="11"/>
  </w:num>
  <w:num w:numId="6" w16cid:durableId="180438085">
    <w:abstractNumId w:val="15"/>
  </w:num>
  <w:num w:numId="7" w16cid:durableId="1355299874">
    <w:abstractNumId w:val="14"/>
  </w:num>
  <w:num w:numId="8" w16cid:durableId="596866240">
    <w:abstractNumId w:val="19"/>
  </w:num>
  <w:num w:numId="9" w16cid:durableId="832255043">
    <w:abstractNumId w:val="31"/>
  </w:num>
  <w:num w:numId="10" w16cid:durableId="731194556">
    <w:abstractNumId w:val="28"/>
  </w:num>
  <w:num w:numId="11" w16cid:durableId="174877071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315913333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63088940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47036237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0811559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032346922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29693110">
    <w:abstractNumId w:val="12"/>
  </w:num>
  <w:num w:numId="18" w16cid:durableId="1271085932">
    <w:abstractNumId w:val="13"/>
  </w:num>
  <w:num w:numId="19" w16cid:durableId="18896108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313898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4724847">
    <w:abstractNumId w:val="0"/>
  </w:num>
  <w:num w:numId="22" w16cid:durableId="1731735291">
    <w:abstractNumId w:val="1"/>
  </w:num>
  <w:num w:numId="23" w16cid:durableId="473839766">
    <w:abstractNumId w:val="29"/>
  </w:num>
  <w:num w:numId="24" w16cid:durableId="468934218">
    <w:abstractNumId w:val="18"/>
  </w:num>
  <w:num w:numId="25" w16cid:durableId="1099333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7325234">
    <w:abstractNumId w:val="5"/>
  </w:num>
  <w:num w:numId="27" w16cid:durableId="984574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97555430">
    <w:abstractNumId w:val="21"/>
  </w:num>
  <w:num w:numId="29" w16cid:durableId="412163708">
    <w:abstractNumId w:val="23"/>
  </w:num>
  <w:num w:numId="30" w16cid:durableId="757482691">
    <w:abstractNumId w:val="2"/>
  </w:num>
  <w:num w:numId="31" w16cid:durableId="1096949585">
    <w:abstractNumId w:val="3"/>
  </w:num>
  <w:num w:numId="32" w16cid:durableId="690450672">
    <w:abstractNumId w:val="27"/>
  </w:num>
  <w:num w:numId="33" w16cid:durableId="2038769093">
    <w:abstractNumId w:val="34"/>
  </w:num>
  <w:num w:numId="34" w16cid:durableId="1054889812">
    <w:abstractNumId w:val="7"/>
  </w:num>
  <w:num w:numId="35" w16cid:durableId="147946809">
    <w:abstractNumId w:val="6"/>
  </w:num>
  <w:num w:numId="36" w16cid:durableId="14061450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08B"/>
    <w:rsid w:val="000100AC"/>
    <w:rsid w:val="00011B23"/>
    <w:rsid w:val="0003268F"/>
    <w:rsid w:val="00040178"/>
    <w:rsid w:val="00040C25"/>
    <w:rsid w:val="00043913"/>
    <w:rsid w:val="00055C5E"/>
    <w:rsid w:val="00057737"/>
    <w:rsid w:val="00065305"/>
    <w:rsid w:val="000711DD"/>
    <w:rsid w:val="00072C72"/>
    <w:rsid w:val="000759C6"/>
    <w:rsid w:val="00077FC2"/>
    <w:rsid w:val="0008150A"/>
    <w:rsid w:val="00081E59"/>
    <w:rsid w:val="0008302D"/>
    <w:rsid w:val="000856CA"/>
    <w:rsid w:val="000936B7"/>
    <w:rsid w:val="00095839"/>
    <w:rsid w:val="00095D3D"/>
    <w:rsid w:val="000A288F"/>
    <w:rsid w:val="000A29F2"/>
    <w:rsid w:val="000A3D93"/>
    <w:rsid w:val="000A6E66"/>
    <w:rsid w:val="000B41C4"/>
    <w:rsid w:val="000B5039"/>
    <w:rsid w:val="000B72A4"/>
    <w:rsid w:val="000C1628"/>
    <w:rsid w:val="000C6696"/>
    <w:rsid w:val="000D08A0"/>
    <w:rsid w:val="000D2CDF"/>
    <w:rsid w:val="000D578E"/>
    <w:rsid w:val="000D6AE4"/>
    <w:rsid w:val="000E3BCC"/>
    <w:rsid w:val="000E5241"/>
    <w:rsid w:val="000F74F5"/>
    <w:rsid w:val="001036AB"/>
    <w:rsid w:val="0010410D"/>
    <w:rsid w:val="00106E03"/>
    <w:rsid w:val="0011088B"/>
    <w:rsid w:val="00116D9A"/>
    <w:rsid w:val="00120D1A"/>
    <w:rsid w:val="00120EA0"/>
    <w:rsid w:val="00125686"/>
    <w:rsid w:val="00125EA8"/>
    <w:rsid w:val="00130F4C"/>
    <w:rsid w:val="0014493D"/>
    <w:rsid w:val="00150C2E"/>
    <w:rsid w:val="001567ED"/>
    <w:rsid w:val="001602BC"/>
    <w:rsid w:val="001713FD"/>
    <w:rsid w:val="00171C6E"/>
    <w:rsid w:val="0017211F"/>
    <w:rsid w:val="00172FC6"/>
    <w:rsid w:val="001833D8"/>
    <w:rsid w:val="001835C0"/>
    <w:rsid w:val="00183629"/>
    <w:rsid w:val="00184CD3"/>
    <w:rsid w:val="00190013"/>
    <w:rsid w:val="0019215D"/>
    <w:rsid w:val="001A0486"/>
    <w:rsid w:val="001B0271"/>
    <w:rsid w:val="001B1A6F"/>
    <w:rsid w:val="001B6358"/>
    <w:rsid w:val="001C09E5"/>
    <w:rsid w:val="001C73FB"/>
    <w:rsid w:val="001D6916"/>
    <w:rsid w:val="001D77F5"/>
    <w:rsid w:val="001E2182"/>
    <w:rsid w:val="001E5426"/>
    <w:rsid w:val="001E579C"/>
    <w:rsid w:val="001E698D"/>
    <w:rsid w:val="001F133A"/>
    <w:rsid w:val="001F3059"/>
    <w:rsid w:val="00201584"/>
    <w:rsid w:val="00205A0B"/>
    <w:rsid w:val="00206C2B"/>
    <w:rsid w:val="00210339"/>
    <w:rsid w:val="00212A7F"/>
    <w:rsid w:val="00215611"/>
    <w:rsid w:val="00216D72"/>
    <w:rsid w:val="0022643E"/>
    <w:rsid w:val="00226D1D"/>
    <w:rsid w:val="00230487"/>
    <w:rsid w:val="0024515B"/>
    <w:rsid w:val="0025040B"/>
    <w:rsid w:val="0025147C"/>
    <w:rsid w:val="00256443"/>
    <w:rsid w:val="00261FEE"/>
    <w:rsid w:val="00266A5C"/>
    <w:rsid w:val="002673C7"/>
    <w:rsid w:val="002709D1"/>
    <w:rsid w:val="0028224A"/>
    <w:rsid w:val="00287EEF"/>
    <w:rsid w:val="00290ECF"/>
    <w:rsid w:val="00295F73"/>
    <w:rsid w:val="002960B1"/>
    <w:rsid w:val="002968A1"/>
    <w:rsid w:val="002A5E9A"/>
    <w:rsid w:val="002A6B24"/>
    <w:rsid w:val="002A70DD"/>
    <w:rsid w:val="002B2206"/>
    <w:rsid w:val="002B458E"/>
    <w:rsid w:val="002B5183"/>
    <w:rsid w:val="002C525F"/>
    <w:rsid w:val="002C62FA"/>
    <w:rsid w:val="002E1406"/>
    <w:rsid w:val="002E1B49"/>
    <w:rsid w:val="002F1F78"/>
    <w:rsid w:val="002F5767"/>
    <w:rsid w:val="0030015F"/>
    <w:rsid w:val="003040E1"/>
    <w:rsid w:val="00310F0A"/>
    <w:rsid w:val="0031371F"/>
    <w:rsid w:val="003214E9"/>
    <w:rsid w:val="003338B0"/>
    <w:rsid w:val="003349D6"/>
    <w:rsid w:val="00341B35"/>
    <w:rsid w:val="00345A6F"/>
    <w:rsid w:val="00346557"/>
    <w:rsid w:val="00351655"/>
    <w:rsid w:val="00352E38"/>
    <w:rsid w:val="00353E57"/>
    <w:rsid w:val="0035485D"/>
    <w:rsid w:val="00361719"/>
    <w:rsid w:val="00367F6D"/>
    <w:rsid w:val="0037302A"/>
    <w:rsid w:val="003769F1"/>
    <w:rsid w:val="00385163"/>
    <w:rsid w:val="00390843"/>
    <w:rsid w:val="00391934"/>
    <w:rsid w:val="00393A70"/>
    <w:rsid w:val="00396416"/>
    <w:rsid w:val="0039659E"/>
    <w:rsid w:val="003A0500"/>
    <w:rsid w:val="003A103A"/>
    <w:rsid w:val="003A35D3"/>
    <w:rsid w:val="003A3664"/>
    <w:rsid w:val="003A7E66"/>
    <w:rsid w:val="003B06C0"/>
    <w:rsid w:val="003B354C"/>
    <w:rsid w:val="003B4CCF"/>
    <w:rsid w:val="003B4D95"/>
    <w:rsid w:val="003C062A"/>
    <w:rsid w:val="003C070E"/>
    <w:rsid w:val="003C3294"/>
    <w:rsid w:val="003C7FEF"/>
    <w:rsid w:val="003E24E3"/>
    <w:rsid w:val="003E4B37"/>
    <w:rsid w:val="0040059C"/>
    <w:rsid w:val="00405E01"/>
    <w:rsid w:val="004153B3"/>
    <w:rsid w:val="00421956"/>
    <w:rsid w:val="0042423E"/>
    <w:rsid w:val="004248C8"/>
    <w:rsid w:val="004259B9"/>
    <w:rsid w:val="00427744"/>
    <w:rsid w:val="00434383"/>
    <w:rsid w:val="004409C5"/>
    <w:rsid w:val="0044198E"/>
    <w:rsid w:val="00445099"/>
    <w:rsid w:val="0045181A"/>
    <w:rsid w:val="004534E1"/>
    <w:rsid w:val="004537E4"/>
    <w:rsid w:val="00460B6D"/>
    <w:rsid w:val="00460DD5"/>
    <w:rsid w:val="00460FAF"/>
    <w:rsid w:val="00462D9C"/>
    <w:rsid w:val="0046356F"/>
    <w:rsid w:val="004752BC"/>
    <w:rsid w:val="004826E1"/>
    <w:rsid w:val="004923B6"/>
    <w:rsid w:val="00495146"/>
    <w:rsid w:val="004A30B8"/>
    <w:rsid w:val="004A4931"/>
    <w:rsid w:val="004C5D54"/>
    <w:rsid w:val="004D4F38"/>
    <w:rsid w:val="004D7102"/>
    <w:rsid w:val="004E10B8"/>
    <w:rsid w:val="004E163C"/>
    <w:rsid w:val="004F26FD"/>
    <w:rsid w:val="00510CCF"/>
    <w:rsid w:val="00511E83"/>
    <w:rsid w:val="00513EFA"/>
    <w:rsid w:val="005260B0"/>
    <w:rsid w:val="00531159"/>
    <w:rsid w:val="00536614"/>
    <w:rsid w:val="005406C5"/>
    <w:rsid w:val="00547E46"/>
    <w:rsid w:val="0055248C"/>
    <w:rsid w:val="005622D3"/>
    <w:rsid w:val="00563CA5"/>
    <w:rsid w:val="0057253B"/>
    <w:rsid w:val="00576A45"/>
    <w:rsid w:val="0057749A"/>
    <w:rsid w:val="0058569A"/>
    <w:rsid w:val="005B283F"/>
    <w:rsid w:val="005B3643"/>
    <w:rsid w:val="005B3924"/>
    <w:rsid w:val="005B5545"/>
    <w:rsid w:val="005C1EB5"/>
    <w:rsid w:val="005C2562"/>
    <w:rsid w:val="005D51FF"/>
    <w:rsid w:val="005D74BC"/>
    <w:rsid w:val="005E1DAA"/>
    <w:rsid w:val="005E27F8"/>
    <w:rsid w:val="005E42D6"/>
    <w:rsid w:val="005E4A8A"/>
    <w:rsid w:val="005F512C"/>
    <w:rsid w:val="005F6C68"/>
    <w:rsid w:val="005F6EFE"/>
    <w:rsid w:val="005F73FF"/>
    <w:rsid w:val="006049EE"/>
    <w:rsid w:val="00613CC3"/>
    <w:rsid w:val="006229A6"/>
    <w:rsid w:val="00637B60"/>
    <w:rsid w:val="00640944"/>
    <w:rsid w:val="00645596"/>
    <w:rsid w:val="00646E36"/>
    <w:rsid w:val="006500C5"/>
    <w:rsid w:val="006574E7"/>
    <w:rsid w:val="00660D6E"/>
    <w:rsid w:val="00663D3D"/>
    <w:rsid w:val="00665AE5"/>
    <w:rsid w:val="00665E5C"/>
    <w:rsid w:val="006750B1"/>
    <w:rsid w:val="00675562"/>
    <w:rsid w:val="00676A8E"/>
    <w:rsid w:val="006774A4"/>
    <w:rsid w:val="006867B7"/>
    <w:rsid w:val="006905C2"/>
    <w:rsid w:val="00692A82"/>
    <w:rsid w:val="00694D31"/>
    <w:rsid w:val="00695FB3"/>
    <w:rsid w:val="006A1D4C"/>
    <w:rsid w:val="006A3F55"/>
    <w:rsid w:val="006A4D0D"/>
    <w:rsid w:val="006B2BF7"/>
    <w:rsid w:val="006B4F16"/>
    <w:rsid w:val="006D039E"/>
    <w:rsid w:val="006D35BA"/>
    <w:rsid w:val="006D625C"/>
    <w:rsid w:val="006E2F24"/>
    <w:rsid w:val="006F1343"/>
    <w:rsid w:val="006F17C9"/>
    <w:rsid w:val="006F7B7E"/>
    <w:rsid w:val="007009D9"/>
    <w:rsid w:val="00702D77"/>
    <w:rsid w:val="00702FA2"/>
    <w:rsid w:val="0071175C"/>
    <w:rsid w:val="00713325"/>
    <w:rsid w:val="00714275"/>
    <w:rsid w:val="0073601C"/>
    <w:rsid w:val="00736370"/>
    <w:rsid w:val="00737EA0"/>
    <w:rsid w:val="007475C7"/>
    <w:rsid w:val="0075262D"/>
    <w:rsid w:val="00760FF7"/>
    <w:rsid w:val="0077464C"/>
    <w:rsid w:val="00776A8B"/>
    <w:rsid w:val="00780523"/>
    <w:rsid w:val="00786453"/>
    <w:rsid w:val="007A1B95"/>
    <w:rsid w:val="007A1E73"/>
    <w:rsid w:val="007A4F6E"/>
    <w:rsid w:val="007A5EFF"/>
    <w:rsid w:val="007B112B"/>
    <w:rsid w:val="007B470D"/>
    <w:rsid w:val="007B7626"/>
    <w:rsid w:val="007C0B21"/>
    <w:rsid w:val="007E077D"/>
    <w:rsid w:val="007E3C9D"/>
    <w:rsid w:val="007E55B2"/>
    <w:rsid w:val="007F66FF"/>
    <w:rsid w:val="00800100"/>
    <w:rsid w:val="008054B7"/>
    <w:rsid w:val="008156EF"/>
    <w:rsid w:val="0083152B"/>
    <w:rsid w:val="00832299"/>
    <w:rsid w:val="00853989"/>
    <w:rsid w:val="00854E66"/>
    <w:rsid w:val="00856C4F"/>
    <w:rsid w:val="00864CD3"/>
    <w:rsid w:val="0086511B"/>
    <w:rsid w:val="00872F82"/>
    <w:rsid w:val="0087635E"/>
    <w:rsid w:val="00876CBC"/>
    <w:rsid w:val="00880B26"/>
    <w:rsid w:val="00886134"/>
    <w:rsid w:val="008A4924"/>
    <w:rsid w:val="008A5718"/>
    <w:rsid w:val="008A77C6"/>
    <w:rsid w:val="008B480B"/>
    <w:rsid w:val="008B5418"/>
    <w:rsid w:val="008B65CF"/>
    <w:rsid w:val="008B7183"/>
    <w:rsid w:val="008C4628"/>
    <w:rsid w:val="008C4A29"/>
    <w:rsid w:val="008C5E7E"/>
    <w:rsid w:val="008D3F48"/>
    <w:rsid w:val="008D779C"/>
    <w:rsid w:val="008E411B"/>
    <w:rsid w:val="008E4F81"/>
    <w:rsid w:val="008F1B65"/>
    <w:rsid w:val="008F4939"/>
    <w:rsid w:val="00905C9E"/>
    <w:rsid w:val="00910BB4"/>
    <w:rsid w:val="00914D72"/>
    <w:rsid w:val="00923567"/>
    <w:rsid w:val="00935291"/>
    <w:rsid w:val="0093684C"/>
    <w:rsid w:val="00940BF7"/>
    <w:rsid w:val="00941C96"/>
    <w:rsid w:val="009511DC"/>
    <w:rsid w:val="00956F21"/>
    <w:rsid w:val="00957430"/>
    <w:rsid w:val="00965FF9"/>
    <w:rsid w:val="00966A43"/>
    <w:rsid w:val="00972D20"/>
    <w:rsid w:val="009765C1"/>
    <w:rsid w:val="00985110"/>
    <w:rsid w:val="00987734"/>
    <w:rsid w:val="00991452"/>
    <w:rsid w:val="00993210"/>
    <w:rsid w:val="009D0CD2"/>
    <w:rsid w:val="009D1E9D"/>
    <w:rsid w:val="009D2E11"/>
    <w:rsid w:val="009F0510"/>
    <w:rsid w:val="00A00C4B"/>
    <w:rsid w:val="00A0506B"/>
    <w:rsid w:val="00A120E1"/>
    <w:rsid w:val="00A2104C"/>
    <w:rsid w:val="00A2589D"/>
    <w:rsid w:val="00A26251"/>
    <w:rsid w:val="00A27451"/>
    <w:rsid w:val="00A27F04"/>
    <w:rsid w:val="00A30AD1"/>
    <w:rsid w:val="00A31FB5"/>
    <w:rsid w:val="00A3395A"/>
    <w:rsid w:val="00A43CFB"/>
    <w:rsid w:val="00A47E16"/>
    <w:rsid w:val="00A5331B"/>
    <w:rsid w:val="00A553DF"/>
    <w:rsid w:val="00A637D0"/>
    <w:rsid w:val="00A668D3"/>
    <w:rsid w:val="00A67ED5"/>
    <w:rsid w:val="00A724FD"/>
    <w:rsid w:val="00A74890"/>
    <w:rsid w:val="00A7522B"/>
    <w:rsid w:val="00A75E39"/>
    <w:rsid w:val="00A82879"/>
    <w:rsid w:val="00A85293"/>
    <w:rsid w:val="00A96248"/>
    <w:rsid w:val="00A969F6"/>
    <w:rsid w:val="00AA569E"/>
    <w:rsid w:val="00AA5D44"/>
    <w:rsid w:val="00AB2B2B"/>
    <w:rsid w:val="00AC1279"/>
    <w:rsid w:val="00AC2BC4"/>
    <w:rsid w:val="00AC4002"/>
    <w:rsid w:val="00AE629E"/>
    <w:rsid w:val="00AE63BF"/>
    <w:rsid w:val="00AF44DB"/>
    <w:rsid w:val="00B002FD"/>
    <w:rsid w:val="00B05394"/>
    <w:rsid w:val="00B109B4"/>
    <w:rsid w:val="00B1364F"/>
    <w:rsid w:val="00B1687B"/>
    <w:rsid w:val="00B17EA1"/>
    <w:rsid w:val="00B20E3B"/>
    <w:rsid w:val="00B26FC8"/>
    <w:rsid w:val="00B3581B"/>
    <w:rsid w:val="00B426EC"/>
    <w:rsid w:val="00B47FBF"/>
    <w:rsid w:val="00B534E5"/>
    <w:rsid w:val="00B578A0"/>
    <w:rsid w:val="00B62A57"/>
    <w:rsid w:val="00B75D56"/>
    <w:rsid w:val="00B84E71"/>
    <w:rsid w:val="00B932CF"/>
    <w:rsid w:val="00BA2E40"/>
    <w:rsid w:val="00BA43D3"/>
    <w:rsid w:val="00BA5834"/>
    <w:rsid w:val="00BA7035"/>
    <w:rsid w:val="00BC7CC9"/>
    <w:rsid w:val="00BD0D42"/>
    <w:rsid w:val="00BD2B3E"/>
    <w:rsid w:val="00BD45D9"/>
    <w:rsid w:val="00BD5D92"/>
    <w:rsid w:val="00BE132D"/>
    <w:rsid w:val="00BE3EE4"/>
    <w:rsid w:val="00BE5794"/>
    <w:rsid w:val="00BE6D66"/>
    <w:rsid w:val="00C01DEE"/>
    <w:rsid w:val="00C022E1"/>
    <w:rsid w:val="00C05F78"/>
    <w:rsid w:val="00C1408B"/>
    <w:rsid w:val="00C251EA"/>
    <w:rsid w:val="00C25C95"/>
    <w:rsid w:val="00C26C4F"/>
    <w:rsid w:val="00C42E16"/>
    <w:rsid w:val="00C430A3"/>
    <w:rsid w:val="00C45201"/>
    <w:rsid w:val="00C5032C"/>
    <w:rsid w:val="00C522C6"/>
    <w:rsid w:val="00C5461D"/>
    <w:rsid w:val="00C661CF"/>
    <w:rsid w:val="00C82976"/>
    <w:rsid w:val="00C830D7"/>
    <w:rsid w:val="00C835E8"/>
    <w:rsid w:val="00C86761"/>
    <w:rsid w:val="00C960E6"/>
    <w:rsid w:val="00CB12B0"/>
    <w:rsid w:val="00CB3AC9"/>
    <w:rsid w:val="00CB5D45"/>
    <w:rsid w:val="00CD0B1F"/>
    <w:rsid w:val="00CE036E"/>
    <w:rsid w:val="00CE6459"/>
    <w:rsid w:val="00CF2D44"/>
    <w:rsid w:val="00D073FD"/>
    <w:rsid w:val="00D22B62"/>
    <w:rsid w:val="00D252CA"/>
    <w:rsid w:val="00D2613B"/>
    <w:rsid w:val="00D30823"/>
    <w:rsid w:val="00D35B53"/>
    <w:rsid w:val="00D3621E"/>
    <w:rsid w:val="00D42035"/>
    <w:rsid w:val="00D4635E"/>
    <w:rsid w:val="00D52DA4"/>
    <w:rsid w:val="00D55A57"/>
    <w:rsid w:val="00D57A94"/>
    <w:rsid w:val="00D6021F"/>
    <w:rsid w:val="00D63AD7"/>
    <w:rsid w:val="00D67511"/>
    <w:rsid w:val="00D7631D"/>
    <w:rsid w:val="00D84102"/>
    <w:rsid w:val="00D86D50"/>
    <w:rsid w:val="00D8764E"/>
    <w:rsid w:val="00D87CCB"/>
    <w:rsid w:val="00DA0A2C"/>
    <w:rsid w:val="00DA2819"/>
    <w:rsid w:val="00DA4873"/>
    <w:rsid w:val="00DA5D04"/>
    <w:rsid w:val="00DB04F8"/>
    <w:rsid w:val="00DB1E15"/>
    <w:rsid w:val="00DB2141"/>
    <w:rsid w:val="00DB6F76"/>
    <w:rsid w:val="00DC149F"/>
    <w:rsid w:val="00DC1CD9"/>
    <w:rsid w:val="00DC315A"/>
    <w:rsid w:val="00DC35A6"/>
    <w:rsid w:val="00DD0EB2"/>
    <w:rsid w:val="00DD3E19"/>
    <w:rsid w:val="00DE1A1F"/>
    <w:rsid w:val="00DE4A36"/>
    <w:rsid w:val="00E011D6"/>
    <w:rsid w:val="00E01B9F"/>
    <w:rsid w:val="00E04A94"/>
    <w:rsid w:val="00E06DCE"/>
    <w:rsid w:val="00E32C47"/>
    <w:rsid w:val="00E33086"/>
    <w:rsid w:val="00E35DB0"/>
    <w:rsid w:val="00E36A9B"/>
    <w:rsid w:val="00E375C6"/>
    <w:rsid w:val="00E37EDB"/>
    <w:rsid w:val="00E775BA"/>
    <w:rsid w:val="00E81405"/>
    <w:rsid w:val="00E83876"/>
    <w:rsid w:val="00E85F8C"/>
    <w:rsid w:val="00E979DA"/>
    <w:rsid w:val="00EA1EB5"/>
    <w:rsid w:val="00EA2E8C"/>
    <w:rsid w:val="00EA315F"/>
    <w:rsid w:val="00EB74EA"/>
    <w:rsid w:val="00EB78DD"/>
    <w:rsid w:val="00EC0E5C"/>
    <w:rsid w:val="00EC2468"/>
    <w:rsid w:val="00EC7D58"/>
    <w:rsid w:val="00ED007E"/>
    <w:rsid w:val="00ED3556"/>
    <w:rsid w:val="00ED4214"/>
    <w:rsid w:val="00ED50E5"/>
    <w:rsid w:val="00EE1853"/>
    <w:rsid w:val="00EE39EB"/>
    <w:rsid w:val="00EE4D57"/>
    <w:rsid w:val="00EE6A19"/>
    <w:rsid w:val="00F00631"/>
    <w:rsid w:val="00F07D76"/>
    <w:rsid w:val="00F17E65"/>
    <w:rsid w:val="00F23685"/>
    <w:rsid w:val="00F35F06"/>
    <w:rsid w:val="00F549F0"/>
    <w:rsid w:val="00F54DF7"/>
    <w:rsid w:val="00F615B0"/>
    <w:rsid w:val="00F7063C"/>
    <w:rsid w:val="00F72EB2"/>
    <w:rsid w:val="00F90BE5"/>
    <w:rsid w:val="00F93829"/>
    <w:rsid w:val="00F96C44"/>
    <w:rsid w:val="00FA1E8A"/>
    <w:rsid w:val="00FA6D1E"/>
    <w:rsid w:val="00FB29B2"/>
    <w:rsid w:val="00FB30D2"/>
    <w:rsid w:val="00FB6F33"/>
    <w:rsid w:val="00FB72D8"/>
    <w:rsid w:val="00FB7796"/>
    <w:rsid w:val="00FC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63A9C9DF-8761-492D-A81B-607184DC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664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C06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">
    <w:name w:val="List Paragraph"/>
    <w:aliases w:val="Forth level"/>
    <w:basedOn w:val="Normal"/>
    <w:link w:val="ListParagraphChar"/>
    <w:uiPriority w:val="34"/>
    <w:qFormat/>
    <w:rsid w:val="003A3664"/>
    <w:pPr>
      <w:spacing w:after="160" w:line="259" w:lineRule="auto"/>
      <w:ind w:left="720"/>
      <w:contextualSpacing/>
    </w:pPr>
    <w:rPr>
      <w:sz w:val="20"/>
      <w:szCs w:val="20"/>
      <w:lang w:val="ro-RO" w:eastAsia="x-none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3A3664"/>
    <w:rPr>
      <w:lang w:val="ro-RO"/>
    </w:rPr>
  </w:style>
  <w:style w:type="paragraph" w:customStyle="1" w:styleId="NoSpacing1">
    <w:name w:val="No Spacing1"/>
    <w:link w:val="NoSpacingChar"/>
    <w:uiPriority w:val="99"/>
    <w:qFormat/>
    <w:rsid w:val="003A3664"/>
    <w:pPr>
      <w:suppressAutoHyphens/>
      <w:spacing w:line="100" w:lineRule="atLeast"/>
    </w:pPr>
    <w:rPr>
      <w:rFonts w:cs="Calibri"/>
      <w:color w:val="00000A"/>
      <w:sz w:val="22"/>
      <w:szCs w:val="22"/>
      <w:lang w:val="ro-RO" w:eastAsia="en-US"/>
    </w:rPr>
  </w:style>
  <w:style w:type="character" w:customStyle="1" w:styleId="NoSpacingChar">
    <w:name w:val="No Spacing Char"/>
    <w:link w:val="NoSpacing1"/>
    <w:uiPriority w:val="1"/>
    <w:locked/>
    <w:rsid w:val="003A3664"/>
    <w:rPr>
      <w:rFonts w:cs="Calibri"/>
      <w:color w:val="00000A"/>
      <w:sz w:val="22"/>
      <w:szCs w:val="22"/>
      <w:lang w:val="ro-RO" w:eastAsia="en-US" w:bidi="ar-SA"/>
    </w:rPr>
  </w:style>
  <w:style w:type="paragraph" w:styleId="NormalWeb">
    <w:name w:val="Normal (Web)"/>
    <w:basedOn w:val="Normal"/>
    <w:uiPriority w:val="99"/>
    <w:rsid w:val="003A36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text">
    <w:name w:val="Table text"/>
    <w:basedOn w:val="Normal"/>
    <w:rsid w:val="003A3664"/>
    <w:pPr>
      <w:keepLines/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66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A3664"/>
    <w:rPr>
      <w:rFonts w:ascii="Tahoma" w:hAnsi="Tahoma" w:cs="Tahoma"/>
      <w:sz w:val="16"/>
      <w:szCs w:val="16"/>
    </w:rPr>
  </w:style>
  <w:style w:type="character" w:customStyle="1" w:styleId="Bodytext85pt">
    <w:name w:val="Body text + 8.5 pt"/>
    <w:aliases w:val="Not Bold,Spacing 0 pt,Italic"/>
    <w:rsid w:val="003A366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o-RO"/>
    </w:rPr>
  </w:style>
  <w:style w:type="paragraph" w:styleId="Caption">
    <w:name w:val="caption"/>
    <w:basedOn w:val="Normal"/>
    <w:next w:val="Normal"/>
    <w:qFormat/>
    <w:rsid w:val="003B354C"/>
    <w:pPr>
      <w:spacing w:after="0" w:line="240" w:lineRule="auto"/>
      <w:ind w:left="2127" w:hanging="1985"/>
    </w:pPr>
    <w:rPr>
      <w:rFonts w:ascii="Arial" w:eastAsia="Times New Roman" w:hAnsi="Arial"/>
      <w:b/>
      <w:sz w:val="24"/>
      <w:szCs w:val="20"/>
      <w:lang w:val="en-GB"/>
    </w:rPr>
  </w:style>
  <w:style w:type="paragraph" w:customStyle="1" w:styleId="Default">
    <w:name w:val="Default"/>
    <w:rsid w:val="00A5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44198E"/>
    <w:pPr>
      <w:spacing w:after="120" w:line="240" w:lineRule="auto"/>
    </w:pPr>
    <w:rPr>
      <w:rFonts w:ascii="Arial" w:eastAsia="Times New Roman" w:hAnsi="Arial"/>
      <w:sz w:val="16"/>
      <w:szCs w:val="16"/>
      <w:lang w:val="ro-RO" w:eastAsia="ro-RO"/>
    </w:rPr>
  </w:style>
  <w:style w:type="character" w:customStyle="1" w:styleId="BodyText3Char">
    <w:name w:val="Body Text 3 Char"/>
    <w:link w:val="BodyText3"/>
    <w:rsid w:val="0044198E"/>
    <w:rPr>
      <w:rFonts w:ascii="Arial" w:eastAsia="Times New Roman" w:hAnsi="Arial"/>
      <w:sz w:val="16"/>
      <w:szCs w:val="16"/>
      <w:lang w:val="ro-RO" w:eastAsia="ro-RO"/>
    </w:rPr>
  </w:style>
  <w:style w:type="character" w:customStyle="1" w:styleId="Heading1Char">
    <w:name w:val="Heading 1 Char"/>
    <w:link w:val="Heading1"/>
    <w:uiPriority w:val="9"/>
    <w:rsid w:val="003C062A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4F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6B4F16"/>
    <w:rPr>
      <w:sz w:val="22"/>
      <w:szCs w:val="22"/>
    </w:rPr>
  </w:style>
  <w:style w:type="paragraph" w:styleId="BodyText2">
    <w:name w:val="Body Text 2"/>
    <w:basedOn w:val="Normal"/>
    <w:link w:val="BodyText2Char"/>
    <w:uiPriority w:val="99"/>
    <w:unhideWhenUsed/>
    <w:rsid w:val="006B4F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6B4F16"/>
    <w:rPr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B4F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6B4F16"/>
    <w:rPr>
      <w:sz w:val="16"/>
      <w:szCs w:val="16"/>
    </w:rPr>
  </w:style>
  <w:style w:type="character" w:customStyle="1" w:styleId="labeldatatext">
    <w:name w:val="labeldatatext"/>
    <w:rsid w:val="002A70DD"/>
  </w:style>
  <w:style w:type="paragraph" w:styleId="Header">
    <w:name w:val="header"/>
    <w:basedOn w:val="Normal"/>
    <w:link w:val="HeaderChar"/>
    <w:unhideWhenUsed/>
    <w:rsid w:val="00BD5D9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D5D92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D5D9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D5D92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FB30D2"/>
    <w:rPr>
      <w:rFonts w:eastAsia="Times New Roman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7E3C9D"/>
    <w:pPr>
      <w:widowControl w:val="0"/>
      <w:autoSpaceDE w:val="0"/>
      <w:autoSpaceDN w:val="0"/>
      <w:spacing w:after="0" w:line="240" w:lineRule="auto"/>
    </w:pPr>
    <w:rPr>
      <w:rFonts w:cs="Calibri"/>
      <w:lang w:val="ro-RO" w:eastAsia="ro-RO" w:bidi="ro-RO"/>
    </w:rPr>
  </w:style>
  <w:style w:type="character" w:customStyle="1" w:styleId="shorttext">
    <w:name w:val="short_text"/>
    <w:basedOn w:val="DefaultParagraphFont"/>
    <w:rsid w:val="00D35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6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1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2025-12-10T13:48:00Z</dcterms:created>
  <dcterms:modified xsi:type="dcterms:W3CDTF">2025-12-10T13:49:00Z</dcterms:modified>
</cp:coreProperties>
</file>